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662B721D" w:rsidR="00524FF5" w:rsidRPr="00FA5118" w:rsidRDefault="004D253E" w:rsidP="00C22EF7">
      <w:pPr>
        <w:shd w:val="clear" w:color="auto" w:fill="FFFFFF"/>
        <w:jc w:val="right"/>
        <w:rPr>
          <w:color w:val="000000" w:themeColor="text1"/>
          <w:sz w:val="20"/>
          <w:szCs w:val="20"/>
        </w:rPr>
      </w:pPr>
      <w:r w:rsidRPr="00FA5118">
        <w:rPr>
          <w:color w:val="000000" w:themeColor="text1"/>
          <w:sz w:val="20"/>
          <w:szCs w:val="20"/>
        </w:rPr>
        <w:t>SPS prieda</w:t>
      </w:r>
      <w:r w:rsidR="00383316" w:rsidRPr="00FA5118">
        <w:rPr>
          <w:color w:val="000000" w:themeColor="text1"/>
          <w:sz w:val="20"/>
          <w:szCs w:val="20"/>
        </w:rPr>
        <w:t>s</w:t>
      </w:r>
      <w:r w:rsidR="00DB1171">
        <w:rPr>
          <w:color w:val="000000" w:themeColor="text1"/>
          <w:sz w:val="20"/>
          <w:szCs w:val="20"/>
        </w:rPr>
        <w:t xml:space="preserve"> Nr.4</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6C7FD5C0" w14:textId="77777777" w:rsidR="00773D5F" w:rsidRDefault="00C22CE5" w:rsidP="001E5F78">
      <w:pPr>
        <w:jc w:val="center"/>
        <w:rPr>
          <w:b/>
          <w:sz w:val="22"/>
          <w:szCs w:val="22"/>
        </w:rPr>
      </w:pPr>
      <w:r w:rsidRPr="009D25F2">
        <w:rPr>
          <w:b/>
          <w:color w:val="000000" w:themeColor="text1"/>
          <w:sz w:val="22"/>
          <w:szCs w:val="22"/>
        </w:rPr>
        <w:t>PASIŪLYMAS PIRK</w:t>
      </w:r>
      <w:r w:rsidR="002A1E46">
        <w:rPr>
          <w:b/>
          <w:color w:val="000000" w:themeColor="text1"/>
          <w:sz w:val="22"/>
          <w:szCs w:val="22"/>
        </w:rPr>
        <w:t xml:space="preserve">TI </w:t>
      </w:r>
      <w:r w:rsidR="001E5F78" w:rsidRPr="001E5F78">
        <w:rPr>
          <w:b/>
          <w:sz w:val="22"/>
          <w:szCs w:val="22"/>
        </w:rPr>
        <w:t>KOBALTO-CHROMO KORONARIN</w:t>
      </w:r>
      <w:r w:rsidR="001E5F78">
        <w:rPr>
          <w:b/>
          <w:sz w:val="22"/>
          <w:szCs w:val="22"/>
        </w:rPr>
        <w:t>Į</w:t>
      </w:r>
      <w:r w:rsidR="001E5F78" w:rsidRPr="001E5F78">
        <w:rPr>
          <w:b/>
          <w:sz w:val="22"/>
          <w:szCs w:val="22"/>
        </w:rPr>
        <w:t xml:space="preserve"> STENT</w:t>
      </w:r>
      <w:r w:rsidR="001E5F78">
        <w:rPr>
          <w:b/>
          <w:sz w:val="22"/>
          <w:szCs w:val="22"/>
        </w:rPr>
        <w:t>Ą</w:t>
      </w:r>
      <w:r w:rsidR="001E5F78" w:rsidRPr="001E5F78">
        <w:rPr>
          <w:b/>
          <w:sz w:val="22"/>
          <w:szCs w:val="22"/>
        </w:rPr>
        <w:t xml:space="preserve"> </w:t>
      </w:r>
    </w:p>
    <w:p w14:paraId="71E9362D" w14:textId="1ABD5558" w:rsidR="006A7904" w:rsidRPr="009D25F2" w:rsidRDefault="001E5F78" w:rsidP="001E5F78">
      <w:pPr>
        <w:jc w:val="center"/>
        <w:rPr>
          <w:rFonts w:cs="Arial Unicode MS"/>
          <w:b/>
          <w:bCs/>
          <w:color w:val="000000" w:themeColor="text1"/>
          <w:sz w:val="10"/>
          <w:szCs w:val="10"/>
          <w:bdr w:val="none" w:sz="0" w:space="0" w:color="auto" w:frame="1"/>
          <w:lang w:eastAsia="lt-LT"/>
        </w:rPr>
      </w:pPr>
      <w:r w:rsidRPr="001E5F78">
        <w:rPr>
          <w:b/>
          <w:sz w:val="22"/>
          <w:szCs w:val="22"/>
        </w:rPr>
        <w:t xml:space="preserve">SU ĮVEDIMO SISTEMA </w:t>
      </w: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54786" w14:textId="77777777" w:rsidR="00A26B16" w:rsidRDefault="00A26B16" w:rsidP="00846BA9">
      <w:r>
        <w:separator/>
      </w:r>
    </w:p>
  </w:endnote>
  <w:endnote w:type="continuationSeparator" w:id="0">
    <w:p w14:paraId="259DD09C" w14:textId="77777777" w:rsidR="00A26B16" w:rsidRDefault="00A26B1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166EA" w14:textId="77777777" w:rsidR="00A26B16" w:rsidRDefault="00A26B16" w:rsidP="00846BA9">
      <w:r>
        <w:separator/>
      </w:r>
    </w:p>
  </w:footnote>
  <w:footnote w:type="continuationSeparator" w:id="0">
    <w:p w14:paraId="74724743" w14:textId="77777777" w:rsidR="00A26B16" w:rsidRDefault="00A26B1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49951301">
    <w:abstractNumId w:val="0"/>
  </w:num>
  <w:num w:numId="2" w16cid:durableId="970014416">
    <w:abstractNumId w:val="13"/>
  </w:num>
  <w:num w:numId="3" w16cid:durableId="2077589454">
    <w:abstractNumId w:val="35"/>
  </w:num>
  <w:num w:numId="4" w16cid:durableId="1816097717">
    <w:abstractNumId w:val="40"/>
  </w:num>
  <w:num w:numId="5" w16cid:durableId="72745706">
    <w:abstractNumId w:val="21"/>
  </w:num>
  <w:num w:numId="6" w16cid:durableId="710567961">
    <w:abstractNumId w:val="19"/>
  </w:num>
  <w:num w:numId="7" w16cid:durableId="1629625004">
    <w:abstractNumId w:val="9"/>
  </w:num>
  <w:num w:numId="8" w16cid:durableId="573203149">
    <w:abstractNumId w:val="16"/>
  </w:num>
  <w:num w:numId="9" w16cid:durableId="286282855">
    <w:abstractNumId w:val="37"/>
  </w:num>
  <w:num w:numId="10" w16cid:durableId="1844471843">
    <w:abstractNumId w:val="6"/>
  </w:num>
  <w:num w:numId="11" w16cid:durableId="425539512">
    <w:abstractNumId w:val="34"/>
  </w:num>
  <w:num w:numId="12" w16cid:durableId="812068630">
    <w:abstractNumId w:val="33"/>
  </w:num>
  <w:num w:numId="13" w16cid:durableId="2060587176">
    <w:abstractNumId w:val="27"/>
  </w:num>
  <w:num w:numId="14" w16cid:durableId="970284011">
    <w:abstractNumId w:val="8"/>
  </w:num>
  <w:num w:numId="15" w16cid:durableId="1600140610">
    <w:abstractNumId w:val="38"/>
  </w:num>
  <w:num w:numId="16" w16cid:durableId="150680443">
    <w:abstractNumId w:val="39"/>
  </w:num>
  <w:num w:numId="17" w16cid:durableId="1295139888">
    <w:abstractNumId w:val="23"/>
  </w:num>
  <w:num w:numId="18" w16cid:durableId="1489905002">
    <w:abstractNumId w:val="24"/>
  </w:num>
  <w:num w:numId="19" w16cid:durableId="695155672">
    <w:abstractNumId w:val="18"/>
  </w:num>
  <w:num w:numId="20" w16cid:durableId="1781491662">
    <w:abstractNumId w:val="15"/>
  </w:num>
  <w:num w:numId="21" w16cid:durableId="466319721">
    <w:abstractNumId w:val="22"/>
  </w:num>
  <w:num w:numId="22" w16cid:durableId="639842761">
    <w:abstractNumId w:val="12"/>
  </w:num>
  <w:num w:numId="23" w16cid:durableId="1313952251">
    <w:abstractNumId w:val="25"/>
  </w:num>
  <w:num w:numId="24" w16cid:durableId="166865075">
    <w:abstractNumId w:val="31"/>
  </w:num>
  <w:num w:numId="25" w16cid:durableId="902957547">
    <w:abstractNumId w:val="10"/>
  </w:num>
  <w:num w:numId="26" w16cid:durableId="2058578796">
    <w:abstractNumId w:val="41"/>
  </w:num>
  <w:num w:numId="27" w16cid:durableId="953707426">
    <w:abstractNumId w:val="11"/>
  </w:num>
  <w:num w:numId="28" w16cid:durableId="976690018">
    <w:abstractNumId w:val="7"/>
  </w:num>
  <w:num w:numId="29" w16cid:durableId="194736775">
    <w:abstractNumId w:val="20"/>
  </w:num>
  <w:num w:numId="30" w16cid:durableId="1671978581">
    <w:abstractNumId w:val="14"/>
  </w:num>
  <w:num w:numId="31" w16cid:durableId="1196583177">
    <w:abstractNumId w:val="29"/>
  </w:num>
  <w:num w:numId="32" w16cid:durableId="1945069384">
    <w:abstractNumId w:val="36"/>
  </w:num>
  <w:num w:numId="33" w16cid:durableId="2047098192">
    <w:abstractNumId w:val="28"/>
  </w:num>
  <w:num w:numId="34" w16cid:durableId="332883572">
    <w:abstractNumId w:val="30"/>
  </w:num>
  <w:num w:numId="35" w16cid:durableId="8157590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9727222">
    <w:abstractNumId w:val="17"/>
  </w:num>
  <w:num w:numId="37" w16cid:durableId="144207023">
    <w:abstractNumId w:val="26"/>
  </w:num>
  <w:num w:numId="38" w16cid:durableId="196977488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4E62"/>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6B16"/>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078"/>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47E23"/>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4B72"/>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5F78"/>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2F0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1E46"/>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B48"/>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528F"/>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4932"/>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5E3"/>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1F00"/>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3D5F"/>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61C6"/>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351"/>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163"/>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4E4F"/>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B16"/>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B2C"/>
    <w:rsid w:val="00A76DFC"/>
    <w:rsid w:val="00A76F19"/>
    <w:rsid w:val="00A76F53"/>
    <w:rsid w:val="00A77213"/>
    <w:rsid w:val="00A77302"/>
    <w:rsid w:val="00A77F45"/>
    <w:rsid w:val="00A80487"/>
    <w:rsid w:val="00A8231B"/>
    <w:rsid w:val="00A82955"/>
    <w:rsid w:val="00A82E71"/>
    <w:rsid w:val="00A85AB3"/>
    <w:rsid w:val="00A85CEF"/>
    <w:rsid w:val="00A86706"/>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63E0"/>
    <w:rsid w:val="00DA72C5"/>
    <w:rsid w:val="00DB10DA"/>
    <w:rsid w:val="00DB1171"/>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5118"/>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5D3"/>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CE0A-A0E7-4AB2-812C-670DBF12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3142</Words>
  <Characters>1792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19</cp:revision>
  <cp:lastPrinted>2022-11-30T06:27:00Z</cp:lastPrinted>
  <dcterms:created xsi:type="dcterms:W3CDTF">2024-09-17T11:40:00Z</dcterms:created>
  <dcterms:modified xsi:type="dcterms:W3CDTF">2026-05-19T11:20:00Z</dcterms:modified>
</cp:coreProperties>
</file>